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FA9" w:rsidRDefault="00902FA9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МУНИЦИПАЛЬНЫЙ ЭТАП ВСЕРОССИЙСКОЙ ОЛИМПИАДЫ ШКОЛЬНИКОВ ПО АНГЛИЙСКОМУ ЯЗЫКУ 2017-18 УЧ.Г.</w:t>
      </w:r>
    </w:p>
    <w:p w:rsidR="00902FA9" w:rsidRDefault="00902FA9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FA9" w:rsidRPr="00A23740" w:rsidRDefault="00B44242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442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B442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  <w:r w:rsidR="00902FA9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КЛАССЫ </w:t>
      </w:r>
    </w:p>
    <w:p w:rsidR="00902FA9" w:rsidRDefault="00902FA9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064F" w:rsidRPr="00A23740" w:rsidRDefault="0026064F" w:rsidP="00902FA9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КРИТЕРИИ ОЦЕНИВАНИЯ ЗАДАНИЯ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02FA9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B4424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STORY</w:t>
      </w:r>
      <w:r w:rsidR="00902FA9"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90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 РАЗДЕЛЕ «ПИСЬМЕННАЯ РЕЧЬ»</w:t>
      </w:r>
      <w:r w:rsidR="00902F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26064F" w:rsidRPr="00A23740" w:rsidRDefault="0026064F" w:rsidP="00902F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E0B5E" w:rsidRPr="00A23740" w:rsidRDefault="006E0B5E" w:rsidP="00902F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выполнение данного вида задания отводится </w:t>
      </w:r>
      <w:r w:rsidR="0047606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</w:t>
      </w:r>
      <w:r w:rsid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0</w:t>
      </w: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мину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 </w:t>
      </w:r>
      <w:r w:rsidR="00B44242" w:rsidRPr="00B4424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B4424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B44242" w:rsidRPr="00B44242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классы. </w:t>
      </w:r>
      <w:r w:rsidR="00F56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Максимальное количество баллов </w:t>
      </w:r>
      <w:r w:rsidR="0026064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0839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15</w:t>
      </w:r>
      <w:bookmarkStart w:id="0" w:name="_GoBack"/>
      <w:bookmarkEnd w:id="0"/>
      <w:r w:rsidR="005A79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баллов</w:t>
      </w:r>
      <w:r w:rsidR="0026064F" w:rsidRPr="002606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  <w:r w:rsidR="00F565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90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 </w:t>
      </w:r>
      <w:r w:rsidR="003D69F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работы</w:t>
      </w:r>
      <w:r w:rsidR="00902F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A7962"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Pr="00A237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A796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180-200</w:t>
      </w:r>
      <w:r w:rsidR="00F565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237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слов.</w:t>
      </w:r>
    </w:p>
    <w:p w:rsidR="00C15B7D" w:rsidRPr="00A23740" w:rsidRDefault="00C15B7D" w:rsidP="00902F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0B5E" w:rsidRPr="00A23740" w:rsidRDefault="006E0B5E" w:rsidP="00D34B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Вним</w:t>
      </w:r>
      <w:r w:rsidR="002606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ание! При оценке 0 по критерию «Содержание»</w:t>
      </w:r>
      <w:r w:rsidRPr="00A2374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выставляется общая оценка 0.</w:t>
      </w:r>
    </w:p>
    <w:p w:rsidR="00EA2E1D" w:rsidRPr="00A23740" w:rsidRDefault="00EA2E1D" w:rsidP="006E0B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5037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3119"/>
        <w:gridCol w:w="2835"/>
        <w:gridCol w:w="2693"/>
      </w:tblGrid>
      <w:tr w:rsidR="00902FA9" w:rsidRPr="00A23740" w:rsidTr="00902FA9">
        <w:trPr>
          <w:cantSplit/>
          <w:trHeight w:val="277"/>
        </w:trPr>
        <w:tc>
          <w:tcPr>
            <w:tcW w:w="6390" w:type="dxa"/>
            <w:vMerge w:val="restart"/>
            <w:shd w:val="clear" w:color="auto" w:fill="E6E6E6"/>
          </w:tcPr>
          <w:p w:rsidR="00902FA9" w:rsidRPr="00A23740" w:rsidRDefault="00902FA9" w:rsidP="00F076D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Default="00902FA9" w:rsidP="00260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СОДЕРЖАНИЕ</w:t>
            </w:r>
          </w:p>
          <w:p w:rsidR="00902FA9" w:rsidRDefault="00902FA9" w:rsidP="00260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083976" w:rsidP="00260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максимум 10</w:t>
            </w:r>
            <w:r w:rsidR="00902FA9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баллов</w:t>
            </w:r>
          </w:p>
          <w:p w:rsidR="00902FA9" w:rsidRPr="00A23740" w:rsidRDefault="00902FA9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902FA9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902FA9" w:rsidP="00F076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647" w:type="dxa"/>
            <w:gridSpan w:val="3"/>
            <w:hideMark/>
          </w:tcPr>
          <w:p w:rsidR="00902FA9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ОФОРМЛЕНИЕ </w:t>
            </w:r>
          </w:p>
          <w:p w:rsidR="00902FA9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максимум 5 баллов</w:t>
            </w:r>
          </w:p>
          <w:p w:rsidR="00902FA9" w:rsidRPr="00A23740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902FA9" w:rsidRPr="00A23740" w:rsidRDefault="00902FA9" w:rsidP="007E3475">
            <w:pPr>
              <w:suppressAutoHyphens/>
              <w:spacing w:after="0" w:line="240" w:lineRule="auto"/>
              <w:ind w:left="144" w:hanging="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Общая итоговая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A237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vMerge/>
            <w:vAlign w:val="center"/>
            <w:hideMark/>
          </w:tcPr>
          <w:p w:rsidR="00902FA9" w:rsidRPr="00A23740" w:rsidRDefault="00902FA9" w:rsidP="00F07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Лексика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Грамматика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2  балла)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Орфография и пунктуация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(максимум 1  балл)</w:t>
            </w: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vAlign w:val="center"/>
            <w:hideMark/>
          </w:tcPr>
          <w:p w:rsidR="00902FA9" w:rsidRDefault="00083976" w:rsidP="00902F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10</w:t>
            </w:r>
            <w:r w:rsidR="005A79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902FA9"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баллов</w:t>
            </w:r>
            <w:r w:rsidR="00902FA9"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902FA9" w:rsidRPr="00A23740" w:rsidRDefault="00902FA9" w:rsidP="00902F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Коммуникативная задача полностью выполнена – содержание раскрыто полно и точно. </w:t>
            </w:r>
          </w:p>
          <w:p w:rsidR="00902FA9" w:rsidRDefault="00902FA9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 вступление. (1 балл)</w:t>
            </w:r>
          </w:p>
          <w:p w:rsidR="00083976" w:rsidRPr="00083976" w:rsidRDefault="00B44242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История </w:t>
            </w:r>
            <w:r w:rsidR="00902FA9"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участника написан</w:t>
            </w:r>
            <w:r w:rsidR="00083976"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902FA9"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 соответствующем заданию </w:t>
            </w:r>
            <w:r w:rsidR="0047606E"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</w:t>
            </w:r>
            <w:r w:rsidR="0047606E"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официальном стиле </w:t>
            </w:r>
            <w:r w:rsid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(1 балл)</w:t>
            </w:r>
          </w:p>
          <w:p w:rsidR="00902FA9" w:rsidRPr="00083976" w:rsidRDefault="00902FA9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Использованы</w:t>
            </w:r>
            <w:r w:rsidR="00B44242"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4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слова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: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GB" w:eastAsia="ar-SA"/>
              </w:rPr>
              <w:t xml:space="preserve"> </w:t>
            </w:r>
            <w:r w:rsidR="00B44242"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boast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, </w:t>
            </w:r>
            <w:r w:rsidR="00B44242"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out of the blue, give up, disappoint (4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балла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)</w:t>
            </w:r>
          </w:p>
          <w:p w:rsidR="00902FA9" w:rsidRDefault="00B44242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истории </w:t>
            </w:r>
            <w:r w:rsidRPr="000839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2-3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действующих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лица</w:t>
            </w:r>
            <w:r w:rsidR="00902FA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(1 балл)</w:t>
            </w:r>
          </w:p>
          <w:p w:rsidR="00902FA9" w:rsidRDefault="00902FA9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</w:t>
            </w:r>
            <w:r w:rsidRPr="002378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="00B442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косвенная речь </w:t>
            </w:r>
            <w:r w:rsidR="00B442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(</w:t>
            </w:r>
            <w:r w:rsidR="00B442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5635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="00B442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балл</w:t>
            </w:r>
            <w:r w:rsidRPr="005635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)</w:t>
            </w:r>
          </w:p>
          <w:p w:rsidR="00B44242" w:rsidRDefault="00B44242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Есть заключение (1 балл)</w:t>
            </w:r>
          </w:p>
          <w:p w:rsidR="00902FA9" w:rsidRDefault="00B44242" w:rsidP="00902FA9">
            <w:pPr>
              <w:pStyle w:val="a3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История интересна для чтения (1 балл</w:t>
            </w:r>
            <w:r w:rsidR="00902FA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). </w:t>
            </w:r>
          </w:p>
          <w:p w:rsidR="00902FA9" w:rsidRPr="00A23740" w:rsidRDefault="00902FA9" w:rsidP="0090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работы либо соответствует заданному объему, либо отклоняется  от </w:t>
            </w:r>
            <w:proofErr w:type="gramStart"/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не более чем на 10%</w:t>
            </w:r>
            <w:r w:rsidR="003D69F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 балла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лексического оформления.</w:t>
            </w:r>
          </w:p>
          <w:p w:rsidR="00902FA9" w:rsidRPr="00A23740" w:rsidRDefault="00902FA9" w:rsidP="007E347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 балла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Работа не имеет ошибок с точки зрения грамматического оформления.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Default="00902FA9" w:rsidP="0023760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 балл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1-3 незначительные (негрубые) лексические ошибки, не затрудняющие понимание текста.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 балл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грамотное и уместное употребление грамматических структур.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имеются 1-5 незначительные (негрубые) грамматические ошибки, не затрудняющие понимание.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 балл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уверенное владение навыками орфографии и пунктуации.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работе могут быть 1-2 орфографические ошибки. В работе могут быть 1-2 пунктуационные ошибки, не затрудняющие понимание.</w:t>
            </w:r>
          </w:p>
        </w:tc>
      </w:tr>
      <w:tr w:rsidR="00902FA9" w:rsidRPr="00A23740" w:rsidTr="00902FA9">
        <w:trPr>
          <w:cantSplit/>
          <w:trHeight w:val="144"/>
        </w:trPr>
        <w:tc>
          <w:tcPr>
            <w:tcW w:w="6390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FA9" w:rsidRDefault="00902FA9" w:rsidP="00902FA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 демонстрирует крайне ограниченный словарный запас  и /или в рассказе имеются многочисленные ошибки (более 5) в употреблении лексики, в том числе затрудняющие понимание текста.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тексте присутствуют многочисленные ошибки (более 6) в разных разделах грамматики, в том числе затрудняющие его понимание.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 баллов</w:t>
            </w:r>
          </w:p>
          <w:p w:rsidR="00902FA9" w:rsidRPr="00A23740" w:rsidRDefault="00902FA9" w:rsidP="007E347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37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тексте присутствуют орфографические (более 3) и/или пунктуационные ошибки (3-4), которые не затрудняют общего понимания текста.</w:t>
            </w:r>
          </w:p>
        </w:tc>
      </w:tr>
    </w:tbl>
    <w:p w:rsidR="006E0B5E" w:rsidRPr="00A23740" w:rsidRDefault="006E0B5E" w:rsidP="003D69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E0B5E" w:rsidRPr="00A23740" w:rsidRDefault="006E0B5E" w:rsidP="006E0B5E">
      <w:pPr>
        <w:suppressAutoHyphens/>
        <w:spacing w:after="0" w:line="200" w:lineRule="atLeast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40A5B" w:rsidRPr="006E0B5E" w:rsidRDefault="00840A5B" w:rsidP="0023760A">
      <w:pPr>
        <w:suppressAutoHyphens/>
        <w:spacing w:after="0" w:line="20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sectPr w:rsidR="00840A5B" w:rsidRPr="006E0B5E" w:rsidSect="00EA2E1D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97"/>
    <w:rsid w:val="00083976"/>
    <w:rsid w:val="001516C3"/>
    <w:rsid w:val="0017217E"/>
    <w:rsid w:val="001A752E"/>
    <w:rsid w:val="001F1329"/>
    <w:rsid w:val="0023760A"/>
    <w:rsid w:val="002378B0"/>
    <w:rsid w:val="0026064F"/>
    <w:rsid w:val="002C3B68"/>
    <w:rsid w:val="003728A2"/>
    <w:rsid w:val="0038314A"/>
    <w:rsid w:val="003D69F5"/>
    <w:rsid w:val="0047606E"/>
    <w:rsid w:val="004A228F"/>
    <w:rsid w:val="00506DF0"/>
    <w:rsid w:val="00551D3C"/>
    <w:rsid w:val="00563511"/>
    <w:rsid w:val="005A7962"/>
    <w:rsid w:val="006425E9"/>
    <w:rsid w:val="00661230"/>
    <w:rsid w:val="006E0B5E"/>
    <w:rsid w:val="00701354"/>
    <w:rsid w:val="00766C2E"/>
    <w:rsid w:val="00772DE7"/>
    <w:rsid w:val="007C501C"/>
    <w:rsid w:val="007E3475"/>
    <w:rsid w:val="00840A5B"/>
    <w:rsid w:val="008657C3"/>
    <w:rsid w:val="008944BD"/>
    <w:rsid w:val="00902FA9"/>
    <w:rsid w:val="00954841"/>
    <w:rsid w:val="00A23740"/>
    <w:rsid w:val="00A46697"/>
    <w:rsid w:val="00A72803"/>
    <w:rsid w:val="00B44242"/>
    <w:rsid w:val="00B4550C"/>
    <w:rsid w:val="00B73D61"/>
    <w:rsid w:val="00C15B7D"/>
    <w:rsid w:val="00D34B75"/>
    <w:rsid w:val="00E84CD1"/>
    <w:rsid w:val="00EA2E1D"/>
    <w:rsid w:val="00F076D4"/>
    <w:rsid w:val="00F56521"/>
    <w:rsid w:val="00FA0D4C"/>
    <w:rsid w:val="00FB444D"/>
    <w:rsid w:val="00FC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Litsey2</dc:creator>
  <cp:lastModifiedBy>Александр</cp:lastModifiedBy>
  <cp:revision>5</cp:revision>
  <dcterms:created xsi:type="dcterms:W3CDTF">2017-11-14T20:31:00Z</dcterms:created>
  <dcterms:modified xsi:type="dcterms:W3CDTF">2017-11-15T21:22:00Z</dcterms:modified>
</cp:coreProperties>
</file>